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AD78" w14:textId="77777777" w:rsidR="003A605B" w:rsidRPr="003A605B" w:rsidRDefault="003A605B">
      <w:pPr>
        <w:ind w:left="3712" w:right="3292" w:firstLine="293"/>
        <w:rPr>
          <w:rFonts w:asciiTheme="minorHAnsi" w:hAnsiTheme="minorHAnsi" w:cstheme="minorHAnsi"/>
          <w:sz w:val="22"/>
          <w:szCs w:val="22"/>
        </w:rPr>
      </w:pPr>
      <w:r w:rsidRPr="003A605B">
        <w:rPr>
          <w:rFonts w:asciiTheme="minorHAnsi" w:hAnsiTheme="minorHAnsi" w:cstheme="minorHAnsi"/>
          <w:sz w:val="22"/>
          <w:szCs w:val="22"/>
        </w:rPr>
        <w:t>Dylon Easton</w:t>
      </w:r>
    </w:p>
    <w:p w14:paraId="129E8696" w14:textId="6AFDB0E7" w:rsidR="00CE4991" w:rsidRPr="003A605B" w:rsidRDefault="003A605B">
      <w:pPr>
        <w:ind w:left="3712" w:right="3292" w:firstLine="293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3A605B">
        <w:rPr>
          <w:rFonts w:asciiTheme="minorHAnsi" w:eastAsia="Arial" w:hAnsiTheme="minorHAnsi" w:cstheme="minorHAnsi"/>
          <w:sz w:val="22"/>
          <w:szCs w:val="22"/>
        </w:rPr>
        <w:t>4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.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Ni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th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z w:val="22"/>
          <w:szCs w:val="22"/>
        </w:rPr>
        <w:t>t.</w:t>
      </w: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3A605B">
        <w:rPr>
          <w:rFonts w:asciiTheme="minorHAnsi" w:eastAsia="Arial" w:hAnsiTheme="minorHAnsi" w:cstheme="minorHAnsi"/>
          <w:sz w:val="22"/>
          <w:szCs w:val="22"/>
        </w:rPr>
        <w:t>kl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NY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222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2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718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</w:p>
    <w:p w14:paraId="669DE9C1" w14:textId="1B8EE3BF" w:rsidR="00CE4991" w:rsidRPr="003A605B" w:rsidRDefault="003A605B">
      <w:pPr>
        <w:spacing w:line="260" w:lineRule="exact"/>
        <w:ind w:left="2944" w:right="2566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5">
        <w:r w:rsidRPr="003A605B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dylon@gmail.com</w:t>
        </w:r>
      </w:hyperlink>
    </w:p>
    <w:p w14:paraId="531D72F8" w14:textId="77777777" w:rsidR="00CE4991" w:rsidRPr="003A605B" w:rsidRDefault="00CE4991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BD0767A" w14:textId="19017683" w:rsidR="00CE4991" w:rsidRPr="003A605B" w:rsidRDefault="003A605B">
      <w:pPr>
        <w:spacing w:before="29"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OB</w:t>
      </w:r>
      <w:r w:rsidRPr="003A605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JE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CTI</w:t>
      </w:r>
      <w:r w:rsidRPr="003A605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775DECC0" w14:textId="77777777" w:rsidR="00CE4991" w:rsidRPr="003A605B" w:rsidRDefault="00CE4991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950780F" w14:textId="77777777" w:rsidR="00CE4991" w:rsidRPr="003A605B" w:rsidRDefault="003A605B">
      <w:pPr>
        <w:tabs>
          <w:tab w:val="left" w:pos="1180"/>
        </w:tabs>
        <w:spacing w:before="29"/>
        <w:ind w:left="460" w:right="1048" w:hanging="3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3A605B">
        <w:rPr>
          <w:rFonts w:asciiTheme="minorHAnsi" w:eastAsia="Arial" w:hAnsiTheme="minorHAnsi" w:cstheme="minorHAnsi"/>
          <w:sz w:val="22"/>
          <w:szCs w:val="22"/>
        </w:rPr>
        <w:t>ic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z w:val="22"/>
          <w:szCs w:val="22"/>
        </w:rPr>
        <w:t>ic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ss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A605B">
        <w:rPr>
          <w:rFonts w:asciiTheme="minorHAnsi" w:eastAsia="Arial" w:hAnsiTheme="minorHAnsi" w:cstheme="minorHAnsi"/>
          <w:sz w:val="22"/>
          <w:szCs w:val="22"/>
        </w:rPr>
        <w:t>siti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hea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ssist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ant</w:t>
      </w:r>
      <w:r w:rsidRPr="003A60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4F1AD075" w14:textId="77777777" w:rsidR="00CE4991" w:rsidRPr="003A605B" w:rsidRDefault="003A605B">
      <w:pPr>
        <w:tabs>
          <w:tab w:val="left" w:pos="1180"/>
        </w:tabs>
        <w:spacing w:before="6" w:line="260" w:lineRule="exact"/>
        <w:ind w:left="460" w:right="1325" w:hanging="3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z w:val="22"/>
          <w:szCs w:val="22"/>
        </w:rPr>
        <w:t>Hi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ti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ch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;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3A605B">
        <w:rPr>
          <w:rFonts w:asciiTheme="minorHAnsi" w:eastAsia="Arial" w:hAnsiTheme="minorHAnsi" w:cstheme="minorHAnsi"/>
          <w:sz w:val="22"/>
          <w:szCs w:val="22"/>
        </w:rPr>
        <w:t>ls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cl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de edu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ead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z w:val="22"/>
          <w:szCs w:val="22"/>
        </w:rPr>
        <w:t>ic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lt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RN lic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52BBFFC1" w14:textId="77777777" w:rsidR="00CE4991" w:rsidRPr="003A605B" w:rsidRDefault="003A605B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 xml:space="preserve">•            </w:t>
      </w:r>
      <w:r w:rsidRPr="003A605B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li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3A605B">
        <w:rPr>
          <w:rFonts w:asciiTheme="minorHAnsi" w:eastAsia="Arial" w:hAnsiTheme="minorHAnsi" w:cstheme="minorHAnsi"/>
          <w:sz w:val="22"/>
          <w:szCs w:val="22"/>
        </w:rPr>
        <w:t>le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k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z w:val="22"/>
          <w:szCs w:val="22"/>
        </w:rPr>
        <w:t>ith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3A605B">
        <w:rPr>
          <w:rFonts w:asciiTheme="minorHAnsi" w:eastAsia="Arial" w:hAnsiTheme="minorHAnsi" w:cstheme="minorHAnsi"/>
          <w:sz w:val="22"/>
          <w:szCs w:val="22"/>
        </w:rPr>
        <w:t>ility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z w:val="22"/>
          <w:szCs w:val="22"/>
        </w:rPr>
        <w:t>ts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skills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ickl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14F747F" w14:textId="77777777" w:rsidR="00CE4991" w:rsidRPr="003A605B" w:rsidRDefault="003A605B">
      <w:pPr>
        <w:tabs>
          <w:tab w:val="left" w:pos="1180"/>
        </w:tabs>
        <w:ind w:left="460" w:right="324" w:hanging="3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3A605B">
        <w:rPr>
          <w:rFonts w:asciiTheme="minorHAnsi" w:eastAsia="Arial" w:hAnsiTheme="minorHAnsi" w:cstheme="minorHAnsi"/>
          <w:sz w:val="22"/>
          <w:szCs w:val="22"/>
        </w:rPr>
        <w:t>ck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lid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k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</w:t>
      </w:r>
      <w:r w:rsidRPr="003A605B">
        <w:rPr>
          <w:rFonts w:asciiTheme="minorHAnsi" w:eastAsia="Arial" w:hAnsiTheme="minorHAnsi" w:cstheme="minorHAnsi"/>
          <w:sz w:val="22"/>
          <w:szCs w:val="22"/>
        </w:rPr>
        <w:t>is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epu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z w:val="22"/>
          <w:szCs w:val="22"/>
        </w:rPr>
        <w:t>si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on 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3034D666" w14:textId="77777777" w:rsidR="00CE4991" w:rsidRPr="003A605B" w:rsidRDefault="003A60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 xml:space="preserve">•            </w:t>
      </w:r>
      <w:r w:rsidRPr="003A605B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3A605B">
        <w:rPr>
          <w:rFonts w:asciiTheme="minorHAnsi" w:eastAsia="Arial" w:hAnsiTheme="minorHAnsi" w:cstheme="minorHAnsi"/>
          <w:sz w:val="22"/>
          <w:szCs w:val="22"/>
        </w:rPr>
        <w:t>ck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cl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A605B">
        <w:rPr>
          <w:rFonts w:asciiTheme="minorHAnsi" w:eastAsia="Arial" w:hAnsiTheme="minorHAnsi" w:cstheme="minorHAnsi"/>
          <w:sz w:val="22"/>
          <w:szCs w:val="22"/>
        </w:rPr>
        <w:t>ce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3A605B">
        <w:rPr>
          <w:rFonts w:asciiTheme="minorHAnsi" w:eastAsia="Arial" w:hAnsiTheme="minorHAnsi" w:cstheme="minorHAnsi"/>
          <w:sz w:val="22"/>
          <w:szCs w:val="22"/>
        </w:rPr>
        <w:t>lly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ill 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t.</w:t>
      </w:r>
    </w:p>
    <w:p w14:paraId="7611CB9C" w14:textId="682C3DB4" w:rsidR="00CE4991" w:rsidRPr="003A605B" w:rsidRDefault="003A60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 xml:space="preserve">•            </w:t>
      </w:r>
      <w:r w:rsidRPr="003A605B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ll 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cl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sis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titis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3A60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BD2798" w14:textId="77777777" w:rsidR="00CE4991" w:rsidRPr="003A605B" w:rsidRDefault="00CE4991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AA4B8E1" w14:textId="77777777" w:rsidR="00CE4991" w:rsidRPr="003A605B" w:rsidRDefault="00CE499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554E3B" w14:textId="0448127D" w:rsidR="00CE4991" w:rsidRPr="003A605B" w:rsidRDefault="003A605B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ORK </w:t>
      </w:r>
      <w:r w:rsidRPr="003A605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EX</w:t>
      </w:r>
      <w:r w:rsidRPr="003A605B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RI</w:t>
      </w:r>
      <w:r w:rsidRPr="003A605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NCE</w:t>
      </w:r>
    </w:p>
    <w:p w14:paraId="3FA6F3A4" w14:textId="77777777" w:rsidR="00CE4991" w:rsidRPr="003A605B" w:rsidRDefault="00CE499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2DDBBFD" w14:textId="77777777" w:rsidR="00CE4991" w:rsidRPr="003A605B" w:rsidRDefault="003A605B">
      <w:pPr>
        <w:spacing w:before="2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ss</w:t>
      </w:r>
    </w:p>
    <w:p w14:paraId="0F81917C" w14:textId="77777777" w:rsidR="00CE4991" w:rsidRPr="003A605B" w:rsidRDefault="003A605B">
      <w:pPr>
        <w:spacing w:before="8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3A605B">
        <w:rPr>
          <w:rFonts w:asciiTheme="minorHAnsi" w:eastAsia="Arial" w:hAnsiTheme="minorHAnsi" w:cstheme="minorHAnsi"/>
          <w:sz w:val="22"/>
          <w:szCs w:val="22"/>
        </w:rPr>
        <w:t>/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04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A605B">
        <w:rPr>
          <w:rFonts w:asciiTheme="minorHAnsi" w:eastAsia="Arial" w:hAnsiTheme="minorHAnsi" w:cstheme="minorHAnsi"/>
          <w:sz w:val="22"/>
          <w:szCs w:val="22"/>
        </w:rPr>
        <w:t>t,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li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den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kl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k</w:t>
      </w:r>
    </w:p>
    <w:p w14:paraId="78B6FAD7" w14:textId="77777777" w:rsidR="00CE4991" w:rsidRPr="003A605B" w:rsidRDefault="00CE4991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1EC2152D" w14:textId="77777777" w:rsidR="00CE4991" w:rsidRPr="003A605B" w:rsidRDefault="003A605B">
      <w:pPr>
        <w:tabs>
          <w:tab w:val="left" w:pos="1180"/>
        </w:tabs>
        <w:ind w:left="460" w:right="629" w:hanging="3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"e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z w:val="22"/>
          <w:szCs w:val="22"/>
        </w:rPr>
        <w:t>"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"e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eed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3A605B">
        <w:rPr>
          <w:rFonts w:asciiTheme="minorHAnsi" w:eastAsia="Arial" w:hAnsiTheme="minorHAnsi" w:cstheme="minorHAnsi"/>
          <w:sz w:val="22"/>
          <w:szCs w:val="22"/>
        </w:rPr>
        <w:t>ct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A605B">
        <w:rPr>
          <w:rFonts w:asciiTheme="minorHAnsi" w:eastAsia="Arial" w:hAnsiTheme="minorHAnsi" w:cstheme="minorHAnsi"/>
          <w:sz w:val="22"/>
          <w:szCs w:val="22"/>
        </w:rPr>
        <w:t>s"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3A605B">
        <w:rPr>
          <w:rFonts w:asciiTheme="minorHAnsi" w:eastAsia="Arial" w:hAnsiTheme="minorHAnsi" w:cstheme="minorHAnsi"/>
          <w:sz w:val="22"/>
          <w:szCs w:val="22"/>
        </w:rPr>
        <w:t>ti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z w:val="22"/>
          <w:szCs w:val="22"/>
        </w:rPr>
        <w:t>s.</w:t>
      </w:r>
      <w:r w:rsidRPr="003A605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Cit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A605B">
        <w:rPr>
          <w:rFonts w:asciiTheme="minorHAnsi" w:eastAsia="Arial" w:hAnsiTheme="minorHAnsi" w:cstheme="minorHAnsi"/>
          <w:sz w:val="22"/>
          <w:szCs w:val="22"/>
        </w:rPr>
        <w:t>ce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in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3A605B">
        <w:rPr>
          <w:rFonts w:asciiTheme="minorHAnsi" w:eastAsia="Arial" w:hAnsiTheme="minorHAnsi" w:cstheme="minorHAnsi"/>
          <w:sz w:val="22"/>
          <w:szCs w:val="22"/>
        </w:rPr>
        <w:t>l c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ic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A605B">
        <w:rPr>
          <w:rFonts w:asciiTheme="minorHAnsi" w:eastAsia="Arial" w:hAnsiTheme="minorHAnsi" w:cstheme="minorHAnsi"/>
          <w:sz w:val="22"/>
          <w:szCs w:val="22"/>
        </w:rPr>
        <w:t>s, 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k,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st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z w:val="22"/>
          <w:szCs w:val="22"/>
        </w:rPr>
        <w:t>ic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z w:val="22"/>
          <w:szCs w:val="22"/>
        </w:rPr>
        <w:t>ility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li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3A605B">
        <w:rPr>
          <w:rFonts w:asciiTheme="minorHAnsi" w:eastAsia="Arial" w:hAnsiTheme="minorHAnsi" w:cstheme="minorHAnsi"/>
          <w:sz w:val="22"/>
          <w:szCs w:val="22"/>
        </w:rPr>
        <w:t>ilit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B3179F" w14:textId="77777777" w:rsidR="00CE4991" w:rsidRPr="003A605B" w:rsidRDefault="003A605B">
      <w:pPr>
        <w:tabs>
          <w:tab w:val="left" w:pos="1180"/>
        </w:tabs>
        <w:ind w:left="460" w:right="686" w:hanging="3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st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z w:val="22"/>
          <w:szCs w:val="22"/>
        </w:rPr>
        <w:t>ility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ct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z w:val="22"/>
          <w:szCs w:val="22"/>
        </w:rPr>
        <w:t>ith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lt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es an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3A605B">
        <w:rPr>
          <w:rFonts w:asciiTheme="minorHAnsi" w:eastAsia="Arial" w:hAnsiTheme="minorHAnsi" w:cstheme="minorHAnsi"/>
          <w:sz w:val="22"/>
          <w:szCs w:val="22"/>
        </w:rPr>
        <w:t>ck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F9DF20B" w14:textId="77777777" w:rsidR="00CE4991" w:rsidRPr="003A605B" w:rsidRDefault="003A605B">
      <w:pPr>
        <w:tabs>
          <w:tab w:val="left" w:pos="1180"/>
        </w:tabs>
        <w:ind w:left="460" w:right="343" w:hanging="3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"d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lt" 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st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l,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3A605B">
        <w:rPr>
          <w:rFonts w:asciiTheme="minorHAnsi" w:eastAsia="Arial" w:hAnsiTheme="minorHAnsi" w:cstheme="minorHAnsi"/>
          <w:sz w:val="22"/>
          <w:szCs w:val="22"/>
        </w:rPr>
        <w:t>sts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ng </w:t>
      </w:r>
      <w:r w:rsidRPr="003A605B">
        <w:rPr>
          <w:rFonts w:asciiTheme="minorHAnsi" w:eastAsia="Arial" w:hAnsiTheme="minorHAnsi" w:cstheme="minorHAnsi"/>
          <w:sz w:val="22"/>
          <w:szCs w:val="22"/>
        </w:rPr>
        <w:t>st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in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z w:val="22"/>
          <w:szCs w:val="22"/>
        </w:rPr>
        <w:t>ce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3A605B">
        <w:rPr>
          <w:rFonts w:asciiTheme="minorHAnsi" w:eastAsia="Arial" w:hAnsiTheme="minorHAnsi" w:cstheme="minorHAnsi"/>
          <w:sz w:val="22"/>
          <w:szCs w:val="22"/>
        </w:rPr>
        <w:t>li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z w:val="22"/>
          <w:szCs w:val="22"/>
        </w:rPr>
        <w:t>ity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z w:val="22"/>
          <w:szCs w:val="22"/>
        </w:rPr>
        <w:t>in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ti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A605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95B948C" w14:textId="77777777" w:rsidR="00CE4991" w:rsidRPr="003A605B" w:rsidRDefault="003A605B">
      <w:pPr>
        <w:tabs>
          <w:tab w:val="left" w:pos="1180"/>
        </w:tabs>
        <w:ind w:left="460" w:right="632" w:hanging="3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lti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sk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3A605B">
        <w:rPr>
          <w:rFonts w:asciiTheme="minorHAnsi" w:eastAsia="Arial" w:hAnsiTheme="minorHAnsi" w:cstheme="minorHAnsi"/>
          <w:sz w:val="22"/>
          <w:szCs w:val="22"/>
        </w:rPr>
        <w:t>iliti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s;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tly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ssi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st 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cti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3A605B">
        <w:rPr>
          <w:rFonts w:asciiTheme="minorHAnsi" w:eastAsia="Arial" w:hAnsiTheme="minorHAnsi" w:cstheme="minorHAnsi"/>
          <w:sz w:val="22"/>
          <w:szCs w:val="22"/>
        </w:rPr>
        <w:t>k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95E7EC5" w14:textId="77777777" w:rsidR="00CE4991" w:rsidRPr="003A605B" w:rsidRDefault="003A605B">
      <w:pPr>
        <w:tabs>
          <w:tab w:val="left" w:pos="1180"/>
        </w:tabs>
        <w:ind w:left="460" w:right="1542" w:hanging="3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r 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z w:val="22"/>
          <w:szCs w:val="22"/>
        </w:rPr>
        <w:t>ic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z w:val="22"/>
          <w:szCs w:val="22"/>
        </w:rPr>
        <w:t>ice 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z w:val="22"/>
          <w:szCs w:val="22"/>
        </w:rPr>
        <w:t>it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r-</w:t>
      </w:r>
      <w:r w:rsidRPr="003A605B">
        <w:rPr>
          <w:rFonts w:asciiTheme="minorHAnsi" w:eastAsia="Arial" w:hAnsiTheme="minorHAnsi" w:cstheme="minorHAnsi"/>
          <w:sz w:val="22"/>
          <w:szCs w:val="22"/>
        </w:rPr>
        <w:t>ti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."</w:t>
      </w:r>
    </w:p>
    <w:p w14:paraId="69324972" w14:textId="77777777" w:rsidR="00CE4991" w:rsidRPr="003A605B" w:rsidRDefault="00CE4991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49387A3F" w14:textId="77777777" w:rsidR="00CE4991" w:rsidRPr="003A605B" w:rsidRDefault="00CE499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B6A8F1" w14:textId="77777777" w:rsidR="00CE4991" w:rsidRPr="003A605B" w:rsidRDefault="003A60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der</w:t>
      </w:r>
    </w:p>
    <w:p w14:paraId="787BE829" w14:textId="77777777" w:rsidR="00CE4991" w:rsidRPr="003A605B" w:rsidRDefault="003A605B">
      <w:pPr>
        <w:spacing w:before="8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3A605B">
        <w:rPr>
          <w:rFonts w:asciiTheme="minorHAnsi" w:eastAsia="Arial" w:hAnsiTheme="minorHAnsi" w:cstheme="minorHAnsi"/>
          <w:sz w:val="22"/>
          <w:szCs w:val="22"/>
        </w:rPr>
        <w:t>/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02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/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3    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kl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k</w:t>
      </w:r>
    </w:p>
    <w:p w14:paraId="44865917" w14:textId="77777777" w:rsidR="00CE4991" w:rsidRPr="003A605B" w:rsidRDefault="00CE4991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7114AC48" w14:textId="77777777" w:rsidR="00CE4991" w:rsidRPr="003A605B" w:rsidRDefault="003A605B">
      <w:pPr>
        <w:tabs>
          <w:tab w:val="left" w:pos="1180"/>
        </w:tabs>
        <w:spacing w:line="260" w:lineRule="exact"/>
        <w:ind w:left="460" w:right="464" w:hanging="3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Sha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j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si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z w:val="22"/>
          <w:szCs w:val="22"/>
        </w:rPr>
        <w:t>ith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) 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r 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lly ill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andpa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z w:val="22"/>
          <w:szCs w:val="22"/>
        </w:rPr>
        <w:t>ff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3A605B">
        <w:rPr>
          <w:rFonts w:asciiTheme="minorHAnsi" w:eastAsia="Arial" w:hAnsiTheme="minorHAnsi" w:cstheme="minorHAnsi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412239B2" w14:textId="77777777" w:rsidR="00CE4991" w:rsidRPr="003A605B" w:rsidRDefault="003A605B">
      <w:pPr>
        <w:tabs>
          <w:tab w:val="left" w:pos="1180"/>
        </w:tabs>
        <w:spacing w:line="260" w:lineRule="exact"/>
        <w:ind w:left="460" w:right="353" w:hanging="3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Lea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rn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3A605B">
        <w:rPr>
          <w:rFonts w:asciiTheme="minorHAnsi" w:eastAsia="Arial" w:hAnsiTheme="minorHAnsi" w:cstheme="minorHAnsi"/>
          <w:sz w:val="22"/>
          <w:szCs w:val="22"/>
        </w:rPr>
        <w:t>sics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3A605B">
        <w:rPr>
          <w:rFonts w:asciiTheme="minorHAnsi" w:eastAsia="Arial" w:hAnsiTheme="minorHAnsi" w:cstheme="minorHAnsi"/>
          <w:sz w:val="22"/>
          <w:szCs w:val="22"/>
        </w:rPr>
        <w:t>ss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ssi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z w:val="22"/>
          <w:szCs w:val="22"/>
        </w:rPr>
        <w:t>it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si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unde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590C3F19" w14:textId="77777777" w:rsidR="00CE4991" w:rsidRPr="003A605B" w:rsidRDefault="003A605B">
      <w:pPr>
        <w:tabs>
          <w:tab w:val="left" w:pos="1180"/>
        </w:tabs>
        <w:spacing w:line="260" w:lineRule="exact"/>
        <w:ind w:left="460" w:right="712" w:hanging="3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ssist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z w:val="22"/>
          <w:szCs w:val="22"/>
        </w:rPr>
        <w:t>ice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ff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z w:val="22"/>
          <w:szCs w:val="22"/>
        </w:rPr>
        <w:t>ith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3A605B">
        <w:rPr>
          <w:rFonts w:asciiTheme="minorHAnsi" w:eastAsia="Arial" w:hAnsiTheme="minorHAnsi" w:cstheme="minorHAnsi"/>
          <w:sz w:val="22"/>
          <w:szCs w:val="22"/>
        </w:rPr>
        <w:t>cts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da</w:t>
      </w:r>
      <w:r w:rsidRPr="003A605B">
        <w:rPr>
          <w:rFonts w:asciiTheme="minorHAnsi" w:eastAsia="Arial" w:hAnsiTheme="minorHAnsi" w:cstheme="minorHAnsi"/>
          <w:sz w:val="22"/>
          <w:szCs w:val="22"/>
        </w:rPr>
        <w:t>ily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e, 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cl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ss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DD8F54" w14:textId="77777777" w:rsidR="00CE4991" w:rsidRPr="003A605B" w:rsidRDefault="003A605B">
      <w:pPr>
        <w:tabs>
          <w:tab w:val="left" w:pos="1180"/>
        </w:tabs>
        <w:spacing w:line="260" w:lineRule="exact"/>
        <w:ind w:left="460" w:right="463" w:hanging="360"/>
        <w:rPr>
          <w:rFonts w:asciiTheme="minorHAnsi" w:eastAsia="Arial" w:hAnsiTheme="minorHAnsi" w:cstheme="minorHAnsi"/>
          <w:sz w:val="22"/>
          <w:szCs w:val="22"/>
        </w:rPr>
        <w:sectPr w:rsidR="00CE4991" w:rsidRPr="003A605B">
          <w:pgSz w:w="12240" w:h="15840"/>
          <w:pgMar w:top="1120" w:right="1720" w:bottom="280" w:left="1340" w:header="720" w:footer="720" w:gutter="0"/>
          <w:cols w:space="720"/>
        </w:sectPr>
      </w:pPr>
      <w:r w:rsidRPr="003A605B">
        <w:rPr>
          <w:rFonts w:asciiTheme="minorHAnsi" w:eastAsia="Verdana" w:hAnsiTheme="minorHAnsi" w:cstheme="minorHAnsi"/>
          <w:sz w:val="22"/>
          <w:szCs w:val="22"/>
        </w:rPr>
        <w:t>•</w:t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Verdana" w:hAnsiTheme="minorHAnsi" w:cstheme="minorHAnsi"/>
          <w:sz w:val="22"/>
          <w:szCs w:val="22"/>
        </w:rPr>
        <w:tab/>
      </w:r>
      <w:r w:rsidRPr="003A605B">
        <w:rPr>
          <w:rFonts w:asciiTheme="minorHAnsi" w:eastAsia="Arial" w:hAnsiTheme="minorHAnsi" w:cstheme="minorHAnsi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to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andpa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t's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ed an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ic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3A605B">
        <w:rPr>
          <w:rFonts w:asciiTheme="minorHAnsi" w:eastAsia="Arial" w:hAnsiTheme="minorHAnsi" w:cstheme="minorHAnsi"/>
          <w:sz w:val="22"/>
          <w:szCs w:val="22"/>
        </w:rPr>
        <w:t>ss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e.</w:t>
      </w:r>
    </w:p>
    <w:p w14:paraId="5FD05CE9" w14:textId="77777777" w:rsidR="00CE4991" w:rsidRPr="003A605B" w:rsidRDefault="003A605B">
      <w:pPr>
        <w:spacing w:before="64"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hAnsiTheme="minorHAnsi" w:cstheme="minorHAnsi"/>
          <w:sz w:val="22"/>
          <w:szCs w:val="22"/>
        </w:rPr>
        <w:lastRenderedPageBreak/>
        <w:pict w14:anchorId="38AFF535">
          <v:group id="_x0000_s1040" style="position:absolute;left:0;text-align:left;margin-left:90pt;margin-top:50.75pt;width:6in;height:0;z-index:-251660288;mso-position-horizontal-relative:page;mso-position-vertical-relative:page" coordorigin="1800,1015" coordsize="8640,0">
            <v:shape id="_x0000_s1041" style="position:absolute;left:1800;top:1015;width:8640;height:0" coordorigin="1800,1015" coordsize="8640,0" path="m1800,1015r8640,e" filled="f" strokeweight=".82pt">
              <v:path arrowok="t"/>
            </v:shape>
            <w10:wrap anchorx="page" anchory="page"/>
          </v:group>
        </w:pict>
      </w:r>
      <w:r w:rsidRPr="003A605B">
        <w:rPr>
          <w:rFonts w:asciiTheme="minorHAnsi" w:hAnsiTheme="minorHAnsi" w:cstheme="minorHAnsi"/>
          <w:sz w:val="22"/>
          <w:szCs w:val="22"/>
        </w:rPr>
        <w:pict w14:anchorId="515ECABE">
          <v:group id="_x0000_s1038" style="position:absolute;left:0;text-align:left;margin-left:90pt;margin-top:17.45pt;width:6in;height:0;z-index:-251659264;mso-position-horizontal-relative:page" coordorigin="1800,349" coordsize="8640,0">
            <v:shape id="_x0000_s1039" style="position:absolute;left:1800;top:349;width:8640;height:0" coordorigin="1800,349" coordsize="8640,0" path="m1800,349r8640,e" filled="f" strokeweight=".82pt">
              <v:path arrowok="t"/>
            </v:shape>
            <w10:wrap anchorx="page"/>
          </v:group>
        </w:pict>
      </w:r>
      <w:r w:rsidRPr="003A605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FIL</w:t>
      </w:r>
      <w:r w:rsidRPr="003A605B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TIONS</w:t>
      </w:r>
    </w:p>
    <w:p w14:paraId="578936DA" w14:textId="77777777" w:rsidR="00CE4991" w:rsidRPr="003A605B" w:rsidRDefault="00CE4991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460A2BBA" w14:textId="77777777" w:rsidR="00CE4991" w:rsidRPr="003A605B" w:rsidRDefault="003A605B">
      <w:pPr>
        <w:spacing w:before="2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3A605B">
        <w:rPr>
          <w:rFonts w:asciiTheme="minorHAnsi" w:eastAsia="Arial" w:hAnsiTheme="minorHAnsi" w:cstheme="minorHAnsi"/>
          <w:sz w:val="22"/>
          <w:szCs w:val="22"/>
        </w:rPr>
        <w:t>/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007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</w:p>
    <w:p w14:paraId="0F3C52F1" w14:textId="77777777" w:rsidR="00CE4991" w:rsidRPr="003A605B" w:rsidRDefault="00CE499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846AF43" w14:textId="77777777" w:rsidR="00CE4991" w:rsidRPr="003A605B" w:rsidRDefault="003A60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Verdana" w:hAnsiTheme="minorHAnsi" w:cstheme="minorHAnsi"/>
          <w:sz w:val="22"/>
          <w:szCs w:val="22"/>
        </w:rPr>
        <w:t xml:space="preserve">•            </w:t>
      </w:r>
      <w:r w:rsidRPr="003A605B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3A605B">
        <w:rPr>
          <w:rFonts w:asciiTheme="minorHAnsi" w:eastAsia="Arial" w:hAnsiTheme="minorHAnsi" w:cstheme="minorHAnsi"/>
          <w:sz w:val="22"/>
          <w:szCs w:val="22"/>
        </w:rPr>
        <w:t>ci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Vo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eer</w:t>
      </w:r>
    </w:p>
    <w:p w14:paraId="6ABE4A4B" w14:textId="77777777" w:rsidR="00CE4991" w:rsidRPr="003A605B" w:rsidRDefault="00CE4991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21351EDA" w14:textId="77777777" w:rsidR="00CE4991" w:rsidRPr="003A605B" w:rsidRDefault="00CE499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ED517D" w14:textId="77777777" w:rsidR="00CE4991" w:rsidRPr="003A605B" w:rsidRDefault="003A605B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3A605B">
        <w:rPr>
          <w:rFonts w:asciiTheme="minorHAnsi" w:eastAsia="Arial" w:hAnsiTheme="minorHAnsi" w:cstheme="minorHAnsi"/>
          <w:sz w:val="22"/>
          <w:szCs w:val="22"/>
        </w:rPr>
        <w:t>/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05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/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06</w:t>
      </w:r>
    </w:p>
    <w:p w14:paraId="645BD60A" w14:textId="77777777" w:rsidR="00CE4991" w:rsidRPr="003A605B" w:rsidRDefault="00CE4991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22F2F3A" w14:textId="77777777" w:rsidR="00CE4991" w:rsidRPr="003A605B" w:rsidRDefault="003A605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hAnsiTheme="minorHAnsi" w:cstheme="minorHAnsi"/>
          <w:sz w:val="22"/>
          <w:szCs w:val="22"/>
        </w:rPr>
        <w:pict w14:anchorId="3C94C8B8">
          <v:group id="_x0000_s1036" style="position:absolute;left:0;text-align:left;margin-left:90pt;margin-top:28.4pt;width:6in;height:0;z-index:-251658240;mso-position-horizontal-relative:page" coordorigin="1800,568" coordsize="8640,0">
            <v:shape id="_x0000_s1037" style="position:absolute;left:1800;top:568;width:8640;height:0" coordorigin="1800,568" coordsize="8640,0" path="m1800,568r8640,e" filled="f" strokeweight=".82pt">
              <v:path arrowok="t"/>
            </v:shape>
            <w10:wrap anchorx="page"/>
          </v:group>
        </w:pict>
      </w:r>
      <w:r w:rsidRPr="003A605B">
        <w:rPr>
          <w:rFonts w:asciiTheme="minorHAnsi" w:eastAsia="Verdana" w:hAnsiTheme="minorHAnsi" w:cstheme="minorHAnsi"/>
          <w:sz w:val="22"/>
          <w:szCs w:val="22"/>
        </w:rPr>
        <w:t xml:space="preserve">•            </w:t>
      </w:r>
      <w:r w:rsidRPr="003A605B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z w:val="22"/>
          <w:szCs w:val="22"/>
        </w:rPr>
        <w:t>ig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3A605B">
        <w:rPr>
          <w:rFonts w:asciiTheme="minorHAnsi" w:eastAsia="Arial" w:hAnsiTheme="minorHAnsi" w:cstheme="minorHAnsi"/>
          <w:sz w:val="22"/>
          <w:szCs w:val="22"/>
        </w:rPr>
        <w:t>ig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z w:val="22"/>
          <w:szCs w:val="22"/>
        </w:rPr>
        <w:t>is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3A605B">
        <w:rPr>
          <w:rFonts w:asciiTheme="minorHAnsi" w:eastAsia="Arial" w:hAnsiTheme="minorHAnsi" w:cstheme="minorHAnsi"/>
          <w:sz w:val="22"/>
          <w:szCs w:val="22"/>
        </w:rPr>
        <w:t>kl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ens</w:t>
      </w:r>
    </w:p>
    <w:p w14:paraId="573385A2" w14:textId="77777777" w:rsidR="00CE4991" w:rsidRPr="003A605B" w:rsidRDefault="00CE4991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E9A6F37" w14:textId="77777777" w:rsidR="00CE4991" w:rsidRPr="003A605B" w:rsidRDefault="00CE499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A9893E" w14:textId="77777777" w:rsidR="00CE4991" w:rsidRPr="003A605B" w:rsidRDefault="003A605B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hAnsiTheme="minorHAnsi" w:cstheme="minorHAnsi"/>
          <w:sz w:val="22"/>
          <w:szCs w:val="22"/>
        </w:rPr>
        <w:pict w14:anchorId="32E511B0">
          <v:group id="_x0000_s1034" style="position:absolute;left:0;text-align:left;margin-left:90pt;margin-top:14.25pt;width:6in;height:0;z-index:-251657216;mso-position-horizontal-relative:page" coordorigin="1800,285" coordsize="8640,0">
            <v:shape id="_x0000_s1035" style="position:absolute;left:1800;top:285;width:8640;height:0" coordorigin="1800,285" coordsize="8640,0" path="m1800,285r8640,e" filled="f" strokeweight=".82pt">
              <v:path arrowok="t"/>
            </v:shape>
            <w10:wrap anchorx="page"/>
          </v:group>
        </w:pict>
      </w:r>
      <w:r w:rsidRPr="003A605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DU</w:t>
      </w:r>
      <w:r w:rsidRPr="003A605B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TION</w:t>
      </w:r>
    </w:p>
    <w:p w14:paraId="4402D788" w14:textId="77777777" w:rsidR="00CE4991" w:rsidRPr="003A605B" w:rsidRDefault="00CE4991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3C13453D" w14:textId="77777777" w:rsidR="00CE4991" w:rsidRPr="003A605B" w:rsidRDefault="003A605B">
      <w:pPr>
        <w:spacing w:before="2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hAnsiTheme="minorHAnsi" w:cstheme="minorHAnsi"/>
          <w:sz w:val="22"/>
          <w:szCs w:val="22"/>
        </w:rPr>
        <w:pict w14:anchorId="18E4546C">
          <v:group id="_x0000_s1032" style="position:absolute;left:0;text-align:left;margin-left:90pt;margin-top:26.25pt;width:6in;height:0;z-index:-251656192;mso-position-horizontal-relative:page" coordorigin="1800,525" coordsize="8640,0">
            <v:shape id="_x0000_s1033" style="position:absolute;left:1800;top:525;width:8640;height:0" coordorigin="1800,525" coordsize="8640,0" path="m1800,525r8640,e" filled="f" strokeweight=".82pt">
              <v:path arrowok="t"/>
            </v:shape>
            <w10:wrap anchorx="page"/>
          </v:group>
        </w:pic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3A605B">
        <w:rPr>
          <w:rFonts w:asciiTheme="minorHAnsi" w:eastAsia="Arial" w:hAnsiTheme="minorHAnsi" w:cstheme="minorHAnsi"/>
          <w:sz w:val="22"/>
          <w:szCs w:val="22"/>
        </w:rPr>
        <w:t>/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04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3A605B">
        <w:rPr>
          <w:rFonts w:asciiTheme="minorHAnsi" w:eastAsia="Arial" w:hAnsiTheme="minorHAnsi" w:cstheme="minorHAnsi"/>
          <w:sz w:val="22"/>
          <w:szCs w:val="22"/>
        </w:rPr>
        <w:t>kl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Hi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A605B">
        <w:rPr>
          <w:rFonts w:asciiTheme="minorHAnsi" w:eastAsia="Arial" w:hAnsiTheme="minorHAnsi" w:cstheme="minorHAnsi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z w:val="22"/>
          <w:szCs w:val="22"/>
        </w:rPr>
        <w:t>c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3A605B">
        <w:rPr>
          <w:rFonts w:asciiTheme="minorHAnsi" w:eastAsia="Arial" w:hAnsiTheme="minorHAnsi" w:cstheme="minorHAnsi"/>
          <w:sz w:val="22"/>
          <w:szCs w:val="22"/>
        </w:rPr>
        <w:t>l,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3A605B">
        <w:rPr>
          <w:rFonts w:asciiTheme="minorHAnsi" w:eastAsia="Arial" w:hAnsiTheme="minorHAnsi" w:cstheme="minorHAnsi"/>
          <w:sz w:val="22"/>
          <w:szCs w:val="22"/>
        </w:rPr>
        <w:t>kl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,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z w:val="22"/>
          <w:szCs w:val="22"/>
        </w:rPr>
        <w:t>NY</w:t>
      </w:r>
    </w:p>
    <w:p w14:paraId="4A53FDEA" w14:textId="77777777" w:rsidR="00CE4991" w:rsidRPr="003A605B" w:rsidRDefault="00CE4991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340E229" w14:textId="77777777" w:rsidR="00CE4991" w:rsidRPr="003A605B" w:rsidRDefault="00CE499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3104CE" w14:textId="77777777" w:rsidR="00CE4991" w:rsidRPr="003A605B" w:rsidRDefault="003A605B">
      <w:pPr>
        <w:spacing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hAnsiTheme="minorHAnsi" w:cstheme="minorHAnsi"/>
          <w:sz w:val="22"/>
          <w:szCs w:val="22"/>
        </w:rPr>
        <w:pict w14:anchorId="0A8771A7">
          <v:group id="_x0000_s1030" style="position:absolute;left:0;text-align:left;margin-left:90pt;margin-top:14.25pt;width:6in;height:0;z-index:-251655168;mso-position-horizontal-relative:page" coordorigin="1800,285" coordsize="8640,0">
            <v:shape id="_x0000_s1031" style="position:absolute;left:1800;top:285;width:8640;height:0" coordorigin="1800,285" coordsize="8640,0" path="m1800,285r8640,e" filled="f" strokeweight=".82pt">
              <v:path arrowok="t"/>
            </v:shape>
            <w10:wrap anchorx="page"/>
          </v:group>
        </w:pict>
      </w:r>
      <w:r w:rsidRPr="003A605B">
        <w:rPr>
          <w:rFonts w:asciiTheme="minorHAnsi" w:hAnsiTheme="minorHAnsi" w:cstheme="minorHAnsi"/>
          <w:sz w:val="22"/>
          <w:szCs w:val="22"/>
        </w:rPr>
        <w:pict w14:anchorId="091FD2E9">
          <v:group id="_x0000_s1028" style="position:absolute;left:0;text-align:left;margin-left:90pt;margin-top:143.5pt;width:6in;height:0;z-index:-251654144;mso-position-horizontal-relative:page" coordorigin="1800,2870" coordsize="8640,0">
            <v:shape id="_x0000_s1029" style="position:absolute;left:1800;top:2870;width:8640;height:0" coordorigin="1800,2870" coordsize="8640,0" path="m1800,2870r8640,e" filled="f" strokeweight=".82pt">
              <v:path arrowok="t"/>
            </v:shape>
            <w10:wrap anchorx="page"/>
          </v:group>
        </w:pict>
      </w:r>
      <w:r w:rsidRPr="003A605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KILLS</w:t>
      </w:r>
    </w:p>
    <w:p w14:paraId="6292185E" w14:textId="77777777" w:rsidR="00CE4991" w:rsidRPr="003A605B" w:rsidRDefault="00CE4991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6"/>
        <w:gridCol w:w="2063"/>
        <w:gridCol w:w="3642"/>
      </w:tblGrid>
      <w:tr w:rsidR="00CE4991" w:rsidRPr="003A605B" w14:paraId="098065F1" w14:textId="77777777">
        <w:trPr>
          <w:trHeight w:hRule="exact" w:val="30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19BDBD92" w14:textId="77777777" w:rsidR="00CE4991" w:rsidRPr="003A605B" w:rsidRDefault="003A605B">
            <w:pPr>
              <w:spacing w:before="16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kill N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1F1E4157" w14:textId="77777777" w:rsidR="00CE4991" w:rsidRPr="003A605B" w:rsidRDefault="003A605B">
            <w:pPr>
              <w:spacing w:before="16"/>
              <w:ind w:left="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kill 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66BD5C07" w14:textId="77777777" w:rsidR="00CE4991" w:rsidRPr="003A605B" w:rsidRDefault="003A605B">
            <w:pPr>
              <w:spacing w:before="16"/>
              <w:ind w:left="6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CE4991" w:rsidRPr="003A605B" w14:paraId="72789203" w14:textId="77777777">
        <w:trPr>
          <w:trHeight w:hRule="exact" w:val="27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1DD38986" w14:textId="77777777" w:rsidR="00CE4991" w:rsidRPr="003A605B" w:rsidRDefault="003A605B">
            <w:pPr>
              <w:spacing w:line="260" w:lineRule="exact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ice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574F8B48" w14:textId="77777777" w:rsidR="00CE4991" w:rsidRPr="003A605B" w:rsidRDefault="003A605B">
            <w:pPr>
              <w:spacing w:line="260" w:lineRule="exact"/>
              <w:ind w:left="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219F2C70" w14:textId="77777777" w:rsidR="00CE4991" w:rsidRPr="003A605B" w:rsidRDefault="003A605B">
            <w:pPr>
              <w:spacing w:line="260" w:lineRule="exact"/>
              <w:ind w:left="6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rr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tly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/6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CE4991" w:rsidRPr="003A605B" w14:paraId="744FF72E" w14:textId="77777777">
        <w:trPr>
          <w:trHeight w:hRule="exact" w:val="27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16866851" w14:textId="77777777" w:rsidR="00CE4991" w:rsidRPr="003A605B" w:rsidRDefault="003A605B">
            <w:pPr>
              <w:spacing w:line="260" w:lineRule="exact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rp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3A60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un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ons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3D5C9C34" w14:textId="77777777" w:rsidR="00CE4991" w:rsidRPr="003A605B" w:rsidRDefault="003A605B">
            <w:pPr>
              <w:spacing w:line="260" w:lineRule="exact"/>
              <w:ind w:left="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24E15A3F" w14:textId="77777777" w:rsidR="00CE4991" w:rsidRPr="003A605B" w:rsidRDefault="003A605B">
            <w:pPr>
              <w:spacing w:line="260" w:lineRule="exact"/>
              <w:ind w:left="6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rr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tly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/6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CE4991" w:rsidRPr="003A605B" w14:paraId="3E12373F" w14:textId="77777777">
        <w:trPr>
          <w:trHeight w:hRule="exact" w:val="27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3ACA86D0" w14:textId="77777777" w:rsidR="00CE4991" w:rsidRPr="003A605B" w:rsidRDefault="003A605B">
            <w:pPr>
              <w:spacing w:line="260" w:lineRule="exact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tl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06A2B102" w14:textId="77777777" w:rsidR="00CE4991" w:rsidRPr="003A605B" w:rsidRDefault="003A605B">
            <w:pPr>
              <w:spacing w:line="260" w:lineRule="exact"/>
              <w:ind w:left="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3A60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2A6D4C3B" w14:textId="77777777" w:rsidR="00CE4991" w:rsidRPr="003A605B" w:rsidRDefault="003A605B">
            <w:pPr>
              <w:spacing w:line="260" w:lineRule="exact"/>
              <w:ind w:left="6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rr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tly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/3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CE4991" w:rsidRPr="003A605B" w14:paraId="69653882" w14:textId="77777777">
        <w:trPr>
          <w:trHeight w:hRule="exact" w:val="27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5BDE2E1F" w14:textId="77777777" w:rsidR="00CE4991" w:rsidRPr="003A605B" w:rsidRDefault="003A605B">
            <w:pPr>
              <w:spacing w:line="260" w:lineRule="exact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ord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759C4AFA" w14:textId="77777777" w:rsidR="00CE4991" w:rsidRPr="003A605B" w:rsidRDefault="003A605B">
            <w:pPr>
              <w:spacing w:line="260" w:lineRule="exact"/>
              <w:ind w:left="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3A60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07F5525C" w14:textId="77777777" w:rsidR="00CE4991" w:rsidRPr="003A605B" w:rsidRDefault="003A605B">
            <w:pPr>
              <w:spacing w:line="260" w:lineRule="exact"/>
              <w:ind w:left="6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rr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tly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/3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CE4991" w:rsidRPr="003A605B" w14:paraId="52AB137E" w14:textId="77777777">
        <w:trPr>
          <w:trHeight w:hRule="exact" w:val="27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6B35D00E" w14:textId="77777777" w:rsidR="00CE4991" w:rsidRPr="003A605B" w:rsidRDefault="003A605B">
            <w:pPr>
              <w:spacing w:line="260" w:lineRule="exact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E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0A7B9A75" w14:textId="77777777" w:rsidR="00CE4991" w:rsidRPr="003A605B" w:rsidRDefault="003A605B">
            <w:pPr>
              <w:spacing w:line="260" w:lineRule="exact"/>
              <w:ind w:left="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nner</w:t>
            </w:r>
          </w:p>
        </w:tc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42E1273C" w14:textId="77777777" w:rsidR="00CE4991" w:rsidRPr="003A605B" w:rsidRDefault="003A605B">
            <w:pPr>
              <w:spacing w:line="260" w:lineRule="exact"/>
              <w:ind w:left="6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/1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ear</w:t>
            </w:r>
          </w:p>
        </w:tc>
      </w:tr>
      <w:tr w:rsidR="00CE4991" w:rsidRPr="003A605B" w14:paraId="2D3E54CC" w14:textId="77777777">
        <w:trPr>
          <w:trHeight w:hRule="exact" w:val="276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0817BBCB" w14:textId="77777777" w:rsidR="00CE4991" w:rsidRPr="003A605B" w:rsidRDefault="003A605B">
            <w:pPr>
              <w:spacing w:line="260" w:lineRule="exact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cti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3A605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ily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ivi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(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118C0742" w14:textId="77777777" w:rsidR="00CE4991" w:rsidRPr="003A605B" w:rsidRDefault="003A605B">
            <w:pPr>
              <w:spacing w:line="260" w:lineRule="exact"/>
              <w:ind w:left="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nner</w:t>
            </w:r>
          </w:p>
        </w:tc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43FF1E68" w14:textId="77777777" w:rsidR="00CE4991" w:rsidRPr="003A605B" w:rsidRDefault="003A605B">
            <w:pPr>
              <w:spacing w:line="260" w:lineRule="exact"/>
              <w:ind w:left="6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+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/1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ear</w:t>
            </w:r>
          </w:p>
        </w:tc>
      </w:tr>
      <w:tr w:rsidR="00CE4991" w:rsidRPr="003A605B" w14:paraId="4721ED73" w14:textId="77777777">
        <w:trPr>
          <w:trHeight w:hRule="exact" w:val="29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4B47E7DB" w14:textId="77777777" w:rsidR="00CE4991" w:rsidRPr="003A605B" w:rsidRDefault="003A605B">
            <w:pPr>
              <w:spacing w:line="260" w:lineRule="exact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Q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ua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lity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20969CEB" w14:textId="77777777" w:rsidR="00CE4991" w:rsidRPr="003A605B" w:rsidRDefault="003A605B">
            <w:pPr>
              <w:spacing w:line="260" w:lineRule="exact"/>
              <w:ind w:left="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nner</w:t>
            </w:r>
          </w:p>
        </w:tc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14:paraId="4D0EAD7A" w14:textId="77777777" w:rsidR="00CE4991" w:rsidRPr="003A605B" w:rsidRDefault="003A605B">
            <w:pPr>
              <w:spacing w:line="260" w:lineRule="exact"/>
              <w:ind w:left="6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+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3A605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A605B">
              <w:rPr>
                <w:rFonts w:asciiTheme="minorHAnsi" w:eastAsia="Arial" w:hAnsiTheme="minorHAnsi" w:cstheme="minorHAnsi"/>
                <w:sz w:val="22"/>
                <w:szCs w:val="22"/>
              </w:rPr>
              <w:t>/1</w:t>
            </w:r>
            <w:r w:rsidRPr="003A605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605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3A605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ear</w:t>
            </w:r>
          </w:p>
        </w:tc>
      </w:tr>
    </w:tbl>
    <w:p w14:paraId="7B9F1D3B" w14:textId="77777777" w:rsidR="00CE4991" w:rsidRPr="003A605B" w:rsidRDefault="00CE499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2315313" w14:textId="77777777" w:rsidR="00CE4991" w:rsidRPr="003A605B" w:rsidRDefault="003A605B">
      <w:pPr>
        <w:spacing w:before="29" w:line="26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hAnsiTheme="minorHAnsi" w:cstheme="minorHAnsi"/>
          <w:sz w:val="22"/>
          <w:szCs w:val="22"/>
        </w:rPr>
        <w:pict w14:anchorId="24EAF3D0">
          <v:group id="_x0000_s1026" style="position:absolute;left:0;text-align:left;margin-left:90pt;margin-top:15.85pt;width:6in;height:0;z-index:-251653120;mso-position-horizontal-relative:page" coordorigin="1800,317" coordsize="8640,0">
            <v:shape id="_x0000_s1027" style="position:absolute;left:1800;top:317;width:8640;height:0" coordorigin="1800,317" coordsize="8640,0" path="m1800,317r8640,e" filled="f" strokeweight=".82pt">
              <v:path arrowok="t"/>
            </v:shape>
            <w10:wrap anchorx="page"/>
          </v:group>
        </w:pict>
      </w:r>
      <w:r w:rsidRPr="003A605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TIO</w:t>
      </w:r>
      <w:r w:rsidRPr="003A605B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L INFO</w:t>
      </w:r>
      <w:r w:rsidRPr="003A605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b/>
          <w:position w:val="-1"/>
          <w:sz w:val="22"/>
          <w:szCs w:val="22"/>
        </w:rPr>
        <w:t>TION</w:t>
      </w:r>
    </w:p>
    <w:p w14:paraId="594CD671" w14:textId="77777777" w:rsidR="00CE4991" w:rsidRPr="003A605B" w:rsidRDefault="00CE499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3CBA562" w14:textId="77777777" w:rsidR="00CE4991" w:rsidRPr="003A605B" w:rsidRDefault="003A605B">
      <w:pPr>
        <w:spacing w:before="2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il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3A605B">
        <w:rPr>
          <w:rFonts w:asciiTheme="minorHAnsi" w:eastAsia="Arial" w:hAnsiTheme="minorHAnsi" w:cstheme="minorHAnsi"/>
          <w:sz w:val="22"/>
          <w:szCs w:val="22"/>
        </w:rPr>
        <w:t>le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ll 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A605B">
        <w:rPr>
          <w:rFonts w:asciiTheme="minorHAnsi" w:eastAsia="Arial" w:hAnsiTheme="minorHAnsi" w:cstheme="minorHAnsi"/>
          <w:sz w:val="22"/>
          <w:szCs w:val="22"/>
        </w:rPr>
        <w:t>f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z w:val="22"/>
          <w:szCs w:val="22"/>
        </w:rPr>
        <w:t>s,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A605B">
        <w:rPr>
          <w:rFonts w:asciiTheme="minorHAnsi" w:eastAsia="Arial" w:hAnsiTheme="minorHAnsi" w:cstheme="minorHAnsi"/>
          <w:sz w:val="22"/>
          <w:szCs w:val="22"/>
        </w:rPr>
        <w:t>t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ende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A605B">
        <w:rPr>
          <w:rFonts w:asciiTheme="minorHAnsi" w:eastAsia="Arial" w:hAnsiTheme="minorHAnsi" w:cstheme="minorHAnsi"/>
          <w:sz w:val="22"/>
          <w:szCs w:val="22"/>
        </w:rPr>
        <w:t>s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3A605B">
        <w:rPr>
          <w:rFonts w:asciiTheme="minorHAnsi" w:eastAsia="Arial" w:hAnsiTheme="minorHAnsi" w:cstheme="minorHAnsi"/>
          <w:sz w:val="22"/>
          <w:szCs w:val="22"/>
        </w:rPr>
        <w:t>k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d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A605B">
        <w:rPr>
          <w:rFonts w:asciiTheme="minorHAnsi" w:eastAsia="Arial" w:hAnsiTheme="minorHAnsi" w:cstheme="minorHAnsi"/>
          <w:sz w:val="22"/>
          <w:szCs w:val="22"/>
        </w:rPr>
        <w:t>ssi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gn</w:t>
      </w:r>
      <w:r w:rsidRPr="003A605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A605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A605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A605B">
        <w:rPr>
          <w:rFonts w:asciiTheme="minorHAnsi" w:eastAsia="Arial" w:hAnsiTheme="minorHAnsi" w:cstheme="minorHAnsi"/>
          <w:sz w:val="22"/>
          <w:szCs w:val="22"/>
        </w:rPr>
        <w:t>ts.</w:t>
      </w:r>
    </w:p>
    <w:sectPr w:rsidR="00CE4991" w:rsidRPr="003A605B">
      <w:pgSz w:w="12240" w:h="15840"/>
      <w:pgMar w:top="1040" w:right="12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F45A6"/>
    <w:multiLevelType w:val="multilevel"/>
    <w:tmpl w:val="4C12B9C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991"/>
    <w:rsid w:val="003A605B"/>
    <w:rsid w:val="00CE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3CAD3728"/>
  <w15:docId w15:val="{3CD1004B-C7F9-453D-BDC6-EA8B8AB52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sumepower@somedomai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2021-05-20T14:54:00Z</dcterms:created>
  <dcterms:modified xsi:type="dcterms:W3CDTF">2021-05-20T14:55:00Z</dcterms:modified>
</cp:coreProperties>
</file>